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112B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112BA">
        <w:rPr>
          <w:rFonts w:ascii="Arial" w:hAnsi="Arial" w:cs="Arial"/>
          <w:i/>
          <w:sz w:val="16"/>
          <w:szCs w:val="16"/>
        </w:rPr>
        <w:t>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0D8A66D9" w:rsidR="008457A3" w:rsidRPr="00415A8F" w:rsidRDefault="00BA16E0" w:rsidP="00AF7D44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AF7D44" w:rsidRPr="00AF7D44">
        <w:rPr>
          <w:rFonts w:ascii="Arial" w:hAnsi="Arial" w:cs="Arial"/>
          <w:b/>
          <w:sz w:val="22"/>
          <w:szCs w:val="22"/>
        </w:rPr>
        <w:t>Rozbudowa drogi gminnej – ulicy Spokojnej w Klepaczach, gm. Choroszcz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03DF779F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C30734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1FF26DFC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E06B87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</w:t>
      </w:r>
      <w:proofErr w:type="gramEnd"/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C934" w14:textId="77777777" w:rsidR="00F87EAB" w:rsidRDefault="00F87EAB">
      <w:r>
        <w:separator/>
      </w:r>
    </w:p>
  </w:endnote>
  <w:endnote w:type="continuationSeparator" w:id="0">
    <w:p w14:paraId="7F08C66E" w14:textId="77777777" w:rsidR="00F87EAB" w:rsidRDefault="00F8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787A" w14:textId="77777777" w:rsidR="00F87EAB" w:rsidRDefault="00F87EAB">
      <w:r>
        <w:separator/>
      </w:r>
    </w:p>
  </w:footnote>
  <w:footnote w:type="continuationSeparator" w:id="0">
    <w:p w14:paraId="55A69B30" w14:textId="77777777" w:rsidR="00F87EAB" w:rsidRDefault="00F87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861277">
    <w:abstractNumId w:val="40"/>
  </w:num>
  <w:num w:numId="2" w16cid:durableId="1036347275">
    <w:abstractNumId w:val="10"/>
  </w:num>
  <w:num w:numId="3" w16cid:durableId="1519732022">
    <w:abstractNumId w:val="21"/>
  </w:num>
  <w:num w:numId="4" w16cid:durableId="1697199355">
    <w:abstractNumId w:val="20"/>
  </w:num>
  <w:num w:numId="5" w16cid:durableId="462777153">
    <w:abstractNumId w:val="12"/>
  </w:num>
  <w:num w:numId="6" w16cid:durableId="993410882">
    <w:abstractNumId w:val="47"/>
  </w:num>
  <w:num w:numId="7" w16cid:durableId="1384134201">
    <w:abstractNumId w:val="39"/>
  </w:num>
  <w:num w:numId="8" w16cid:durableId="2103331061">
    <w:abstractNumId w:val="23"/>
  </w:num>
  <w:num w:numId="9" w16cid:durableId="558981821">
    <w:abstractNumId w:val="2"/>
  </w:num>
  <w:num w:numId="10" w16cid:durableId="790711365">
    <w:abstractNumId w:val="34"/>
  </w:num>
  <w:num w:numId="11" w16cid:durableId="198712659">
    <w:abstractNumId w:val="3"/>
  </w:num>
  <w:num w:numId="12" w16cid:durableId="376513134">
    <w:abstractNumId w:val="22"/>
  </w:num>
  <w:num w:numId="13" w16cid:durableId="1482622758">
    <w:abstractNumId w:val="15"/>
  </w:num>
  <w:num w:numId="14" w16cid:durableId="551115564">
    <w:abstractNumId w:val="9"/>
  </w:num>
  <w:num w:numId="15" w16cid:durableId="445854864">
    <w:abstractNumId w:val="18"/>
  </w:num>
  <w:num w:numId="16" w16cid:durableId="1626042294">
    <w:abstractNumId w:val="4"/>
  </w:num>
  <w:num w:numId="17" w16cid:durableId="1335569410">
    <w:abstractNumId w:val="36"/>
  </w:num>
  <w:num w:numId="18" w16cid:durableId="1658849594">
    <w:abstractNumId w:val="8"/>
  </w:num>
  <w:num w:numId="19" w16cid:durableId="180557208">
    <w:abstractNumId w:val="25"/>
  </w:num>
  <w:num w:numId="20" w16cid:durableId="561253060">
    <w:abstractNumId w:val="44"/>
  </w:num>
  <w:num w:numId="21" w16cid:durableId="2007047830">
    <w:abstractNumId w:val="14"/>
  </w:num>
  <w:num w:numId="22" w16cid:durableId="1900706538">
    <w:abstractNumId w:val="32"/>
  </w:num>
  <w:num w:numId="23" w16cid:durableId="154089196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042130">
    <w:abstractNumId w:val="42"/>
  </w:num>
  <w:num w:numId="25" w16cid:durableId="677538147">
    <w:abstractNumId w:val="31"/>
  </w:num>
  <w:num w:numId="26" w16cid:durableId="1595282981">
    <w:abstractNumId w:val="46"/>
  </w:num>
  <w:num w:numId="27" w16cid:durableId="1159880652">
    <w:abstractNumId w:val="7"/>
  </w:num>
  <w:num w:numId="28" w16cid:durableId="486018485">
    <w:abstractNumId w:val="33"/>
  </w:num>
  <w:num w:numId="29" w16cid:durableId="1305502740">
    <w:abstractNumId w:val="26"/>
  </w:num>
  <w:num w:numId="30" w16cid:durableId="2076124289">
    <w:abstractNumId w:val="30"/>
  </w:num>
  <w:num w:numId="31" w16cid:durableId="1663846547">
    <w:abstractNumId w:val="0"/>
  </w:num>
  <w:num w:numId="32" w16cid:durableId="600529315">
    <w:abstractNumId w:val="41"/>
  </w:num>
  <w:num w:numId="33" w16cid:durableId="694305255">
    <w:abstractNumId w:val="37"/>
  </w:num>
  <w:num w:numId="34" w16cid:durableId="636111030">
    <w:abstractNumId w:val="43"/>
  </w:num>
  <w:num w:numId="35" w16cid:durableId="988435633">
    <w:abstractNumId w:val="6"/>
  </w:num>
  <w:num w:numId="36" w16cid:durableId="1535339992">
    <w:abstractNumId w:val="27"/>
  </w:num>
  <w:num w:numId="37" w16cid:durableId="1707410221">
    <w:abstractNumId w:val="45"/>
  </w:num>
  <w:num w:numId="38" w16cid:durableId="703097311">
    <w:abstractNumId w:val="13"/>
  </w:num>
  <w:num w:numId="39" w16cid:durableId="557863252">
    <w:abstractNumId w:val="38"/>
  </w:num>
  <w:num w:numId="40" w16cid:durableId="1547520431">
    <w:abstractNumId w:val="29"/>
  </w:num>
  <w:num w:numId="41" w16cid:durableId="22901171">
    <w:abstractNumId w:val="11"/>
  </w:num>
  <w:num w:numId="42" w16cid:durableId="1515726835">
    <w:abstractNumId w:val="16"/>
  </w:num>
  <w:num w:numId="43" w16cid:durableId="1245070865">
    <w:abstractNumId w:val="5"/>
  </w:num>
  <w:num w:numId="44" w16cid:durableId="715660511">
    <w:abstractNumId w:val="24"/>
  </w:num>
  <w:num w:numId="45" w16cid:durableId="2086145876">
    <w:abstractNumId w:val="19"/>
  </w:num>
  <w:num w:numId="46" w16cid:durableId="911236729">
    <w:abstractNumId w:val="35"/>
  </w:num>
  <w:num w:numId="47" w16cid:durableId="2014604019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312CA"/>
    <w:rsid w:val="00152EE7"/>
    <w:rsid w:val="00153EF5"/>
    <w:rsid w:val="001543FF"/>
    <w:rsid w:val="00155390"/>
    <w:rsid w:val="00156ED7"/>
    <w:rsid w:val="001637BF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41AED"/>
    <w:rsid w:val="00451C53"/>
    <w:rsid w:val="00451D3A"/>
    <w:rsid w:val="004531BC"/>
    <w:rsid w:val="004556B4"/>
    <w:rsid w:val="00457F1D"/>
    <w:rsid w:val="0047129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5346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17A52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3B3A"/>
    <w:rsid w:val="008555E9"/>
    <w:rsid w:val="00861355"/>
    <w:rsid w:val="008719F8"/>
    <w:rsid w:val="008739DA"/>
    <w:rsid w:val="00880260"/>
    <w:rsid w:val="00893680"/>
    <w:rsid w:val="00897FC5"/>
    <w:rsid w:val="008A2584"/>
    <w:rsid w:val="008A53D2"/>
    <w:rsid w:val="008A6171"/>
    <w:rsid w:val="008B0B60"/>
    <w:rsid w:val="008D0CE0"/>
    <w:rsid w:val="008D1E09"/>
    <w:rsid w:val="008E0A23"/>
    <w:rsid w:val="008E7B40"/>
    <w:rsid w:val="008F1AC6"/>
    <w:rsid w:val="008F35BA"/>
    <w:rsid w:val="008F44C6"/>
    <w:rsid w:val="00911A11"/>
    <w:rsid w:val="00922D69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AF7D44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B67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87EAB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18</cp:revision>
  <cp:lastPrinted>2016-08-29T13:22:00Z</cp:lastPrinted>
  <dcterms:created xsi:type="dcterms:W3CDTF">2021-09-16T07:39:00Z</dcterms:created>
  <dcterms:modified xsi:type="dcterms:W3CDTF">2026-04-17T09:40:00Z</dcterms:modified>
</cp:coreProperties>
</file>